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DD56FA" w:rsidRPr="00DD56FA" w:rsidRDefault="00DD56FA" w:rsidP="00DD56FA">
      <w:pPr>
        <w:widowControl/>
        <w:suppressAutoHyphens w:val="0"/>
        <w:overflowPunct w:val="0"/>
        <w:autoSpaceDN w:val="0"/>
        <w:adjustRightInd w:val="0"/>
        <w:ind w:left="4536"/>
        <w:jc w:val="center"/>
        <w:textAlignment w:val="baseline"/>
        <w:rPr>
          <w:sz w:val="24"/>
          <w:szCs w:val="24"/>
          <w:lang w:eastAsia="ru-RU"/>
        </w:rPr>
      </w:pPr>
      <w:r w:rsidRPr="00DD56FA">
        <w:rPr>
          <w:sz w:val="24"/>
          <w:szCs w:val="24"/>
          <w:lang w:eastAsia="ru-RU"/>
        </w:rPr>
        <w:t xml:space="preserve">Приложение № </w:t>
      </w:r>
      <w:r>
        <w:rPr>
          <w:sz w:val="24"/>
          <w:szCs w:val="24"/>
          <w:lang w:eastAsia="ru-RU"/>
        </w:rPr>
        <w:t>3</w:t>
      </w:r>
    </w:p>
    <w:p w:rsidR="00DD56FA" w:rsidRPr="00DD56FA" w:rsidRDefault="00DD56FA" w:rsidP="00DD56FA">
      <w:pPr>
        <w:widowControl/>
        <w:suppressAutoHyphens w:val="0"/>
        <w:overflowPunct w:val="0"/>
        <w:autoSpaceDN w:val="0"/>
        <w:adjustRightInd w:val="0"/>
        <w:ind w:left="4536"/>
        <w:jc w:val="center"/>
        <w:textAlignment w:val="baseline"/>
        <w:rPr>
          <w:sz w:val="24"/>
          <w:szCs w:val="24"/>
          <w:lang w:eastAsia="ru-RU"/>
        </w:rPr>
      </w:pPr>
      <w:r w:rsidRPr="00DD56FA">
        <w:rPr>
          <w:sz w:val="24"/>
          <w:szCs w:val="24"/>
          <w:lang w:eastAsia="ru-RU"/>
        </w:rPr>
        <w:t>Утверждено</w:t>
      </w:r>
    </w:p>
    <w:p w:rsidR="00DD56FA" w:rsidRPr="00DD56FA" w:rsidRDefault="00DD56FA" w:rsidP="00DD56FA">
      <w:pPr>
        <w:widowControl/>
        <w:suppressAutoHyphens w:val="0"/>
        <w:overflowPunct w:val="0"/>
        <w:autoSpaceDN w:val="0"/>
        <w:adjustRightInd w:val="0"/>
        <w:ind w:left="4536"/>
        <w:jc w:val="center"/>
        <w:textAlignment w:val="baseline"/>
        <w:rPr>
          <w:sz w:val="24"/>
          <w:szCs w:val="24"/>
          <w:lang w:eastAsia="ru-RU"/>
        </w:rPr>
      </w:pPr>
      <w:r w:rsidRPr="00DD56FA">
        <w:rPr>
          <w:sz w:val="24"/>
          <w:szCs w:val="24"/>
          <w:lang w:eastAsia="ru-RU"/>
        </w:rPr>
        <w:t>приказом департамента образования</w:t>
      </w:r>
    </w:p>
    <w:p w:rsidR="00DD56FA" w:rsidRPr="00DD56FA" w:rsidRDefault="00DD56FA" w:rsidP="00DD56FA">
      <w:pPr>
        <w:widowControl/>
        <w:suppressAutoHyphens w:val="0"/>
        <w:overflowPunct w:val="0"/>
        <w:autoSpaceDN w:val="0"/>
        <w:adjustRightInd w:val="0"/>
        <w:ind w:left="4536"/>
        <w:jc w:val="center"/>
        <w:textAlignment w:val="baseline"/>
        <w:rPr>
          <w:sz w:val="24"/>
          <w:szCs w:val="24"/>
          <w:lang w:eastAsia="ru-RU"/>
        </w:rPr>
      </w:pPr>
      <w:r w:rsidRPr="00DD56FA">
        <w:rPr>
          <w:sz w:val="24"/>
          <w:szCs w:val="24"/>
          <w:lang w:eastAsia="ru-RU"/>
        </w:rPr>
        <w:t>и науки Костромской области</w:t>
      </w:r>
    </w:p>
    <w:p w:rsidR="00DD56FA" w:rsidRPr="00DD56FA" w:rsidRDefault="00895A44" w:rsidP="00DD56FA">
      <w:pPr>
        <w:widowControl/>
        <w:suppressAutoHyphens w:val="0"/>
        <w:overflowPunct w:val="0"/>
        <w:autoSpaceDN w:val="0"/>
        <w:adjustRightInd w:val="0"/>
        <w:ind w:left="4536"/>
        <w:jc w:val="center"/>
        <w:textAlignment w:val="baseline"/>
        <w:rPr>
          <w:sz w:val="24"/>
          <w:szCs w:val="24"/>
          <w:lang w:eastAsia="ru-RU"/>
        </w:rPr>
      </w:pPr>
      <w:r>
        <w:rPr>
          <w:sz w:val="24"/>
          <w:szCs w:val="24"/>
        </w:rPr>
        <w:t>от 19.11.2019 года № 2071</w:t>
      </w:r>
      <w:bookmarkStart w:id="0" w:name="_GoBack"/>
      <w:bookmarkEnd w:id="0"/>
    </w:p>
    <w:p w:rsidR="00E73717" w:rsidRDefault="00E73717">
      <w:pPr>
        <w:jc w:val="center"/>
        <w:rPr>
          <w:sz w:val="24"/>
          <w:szCs w:val="24"/>
        </w:rPr>
      </w:pPr>
    </w:p>
    <w:p w:rsidR="00DD56FA" w:rsidRDefault="00DD56FA">
      <w:pPr>
        <w:jc w:val="center"/>
        <w:rPr>
          <w:sz w:val="24"/>
          <w:szCs w:val="24"/>
        </w:rPr>
      </w:pPr>
    </w:p>
    <w:p w:rsidR="0032784B" w:rsidRPr="001D3B6F" w:rsidRDefault="00E73717" w:rsidP="001D3B6F">
      <w:pPr>
        <w:jc w:val="both"/>
        <w:rPr>
          <w:sz w:val="28"/>
          <w:szCs w:val="28"/>
        </w:rPr>
      </w:pPr>
      <w:r w:rsidRPr="001D3B6F">
        <w:rPr>
          <w:sz w:val="28"/>
          <w:szCs w:val="28"/>
        </w:rPr>
        <w:t>Состав комиссии по проведению</w:t>
      </w:r>
      <w:r w:rsidR="001D3B6F" w:rsidRPr="001D3B6F">
        <w:rPr>
          <w:sz w:val="28"/>
          <w:szCs w:val="28"/>
        </w:rPr>
        <w:t xml:space="preserve"> и проверке</w:t>
      </w:r>
      <w:r w:rsidRPr="001D3B6F">
        <w:rPr>
          <w:sz w:val="28"/>
          <w:szCs w:val="28"/>
        </w:rPr>
        <w:t xml:space="preserve"> итогового сочинения (изложения)</w:t>
      </w:r>
    </w:p>
    <w:p w:rsidR="0032784B" w:rsidRPr="001D3B6F" w:rsidRDefault="00E73717" w:rsidP="001D3B6F">
      <w:pPr>
        <w:jc w:val="center"/>
        <w:rPr>
          <w:sz w:val="28"/>
          <w:szCs w:val="28"/>
        </w:rPr>
      </w:pPr>
      <w:r w:rsidRPr="001D3B6F">
        <w:rPr>
          <w:sz w:val="28"/>
          <w:szCs w:val="28"/>
        </w:rPr>
        <w:t>в городском округе город Галич</w:t>
      </w:r>
    </w:p>
    <w:p w:rsidR="0032784B" w:rsidRDefault="0032784B"/>
    <w:p w:rsidR="0032784B" w:rsidRPr="00E73717" w:rsidRDefault="00E73717">
      <w:pPr>
        <w:rPr>
          <w:sz w:val="24"/>
          <w:szCs w:val="24"/>
        </w:rPr>
      </w:pPr>
      <w:r w:rsidRPr="00E73717">
        <w:rPr>
          <w:sz w:val="24"/>
          <w:szCs w:val="24"/>
        </w:rPr>
        <w:t>48_МОУ гимназия №1 городского округа город Галич</w:t>
      </w:r>
    </w:p>
    <w:p w:rsidR="0032784B" w:rsidRDefault="0032784B"/>
    <w:tbl>
      <w:tblPr>
        <w:tblW w:w="97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27"/>
        <w:gridCol w:w="2687"/>
        <w:gridCol w:w="3574"/>
        <w:gridCol w:w="2693"/>
      </w:tblGrid>
      <w:tr w:rsidR="0032784B" w:rsidTr="001D3B6F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4B" w:rsidRDefault="00E73717" w:rsidP="001D3B6F">
            <w:r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32784B" w:rsidTr="001D3B6F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Изотова Елена Анатольевна</w:t>
            </w:r>
          </w:p>
          <w:p w:rsidR="0032784B" w:rsidRDefault="0032784B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гимназия №1, заместитель директора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4B" w:rsidRDefault="00E73717">
            <w:r>
              <w:rPr>
                <w:sz w:val="24"/>
                <w:szCs w:val="24"/>
              </w:rPr>
              <w:t>Председатель комиссии</w:t>
            </w:r>
          </w:p>
        </w:tc>
      </w:tr>
      <w:tr w:rsidR="0032784B" w:rsidTr="001D3B6F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Волжанина Юлия Александровна</w:t>
            </w:r>
          </w:p>
          <w:p w:rsidR="0032784B" w:rsidRDefault="0032784B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гимназия №1, учитель русского языка и литературы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4B" w:rsidRDefault="00E73717" w:rsidP="001D3B6F">
            <w:pPr>
              <w:snapToGrid w:val="0"/>
            </w:pPr>
            <w:r>
              <w:rPr>
                <w:sz w:val="24"/>
                <w:szCs w:val="24"/>
              </w:rPr>
              <w:t>Эксперт по проверке итогового сочинения (изложения).</w:t>
            </w:r>
          </w:p>
        </w:tc>
      </w:tr>
      <w:tr w:rsidR="0032784B" w:rsidTr="001D3B6F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Сергеева Виктория Михайловна</w:t>
            </w: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гимназия №1, учитель русского языка и литературы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4B" w:rsidRDefault="00E73717" w:rsidP="001D3B6F">
            <w:pPr>
              <w:snapToGrid w:val="0"/>
            </w:pPr>
            <w:r>
              <w:rPr>
                <w:sz w:val="24"/>
                <w:szCs w:val="24"/>
              </w:rPr>
              <w:t>Эксперт по проверке итогового сочинения (изложения).</w:t>
            </w:r>
          </w:p>
        </w:tc>
      </w:tr>
      <w:tr w:rsidR="0032784B" w:rsidTr="001D3B6F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Некрасов Дмитрий Александрович</w:t>
            </w: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гимназия №</w:t>
            </w:r>
            <w:proofErr w:type="gramStart"/>
            <w:r>
              <w:rPr>
                <w:sz w:val="24"/>
                <w:szCs w:val="24"/>
              </w:rPr>
              <w:t>1,учитель</w:t>
            </w:r>
            <w:proofErr w:type="gramEnd"/>
            <w:r>
              <w:rPr>
                <w:sz w:val="24"/>
                <w:szCs w:val="24"/>
              </w:rPr>
              <w:t xml:space="preserve"> иностранного языка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4B" w:rsidRDefault="00E73717">
            <w:pPr>
              <w:snapToGrid w:val="0"/>
            </w:pPr>
            <w:r>
              <w:rPr>
                <w:sz w:val="24"/>
                <w:szCs w:val="24"/>
              </w:rPr>
              <w:t>Технический специалист</w:t>
            </w:r>
          </w:p>
        </w:tc>
      </w:tr>
      <w:tr w:rsidR="0032784B" w:rsidTr="001D3B6F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Виноградова Ирина Евгеньевна</w:t>
            </w: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гимназия №1, учитель немецкого языка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4B" w:rsidRDefault="00E73717">
            <w:pPr>
              <w:snapToGrid w:val="0"/>
            </w:pPr>
            <w:r>
              <w:rPr>
                <w:sz w:val="24"/>
                <w:szCs w:val="24"/>
              </w:rPr>
              <w:t>Организаторы в аудитории.</w:t>
            </w:r>
          </w:p>
        </w:tc>
      </w:tr>
      <w:tr w:rsidR="0032784B" w:rsidTr="001D3B6F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Разгуляева Наталья Александровна</w:t>
            </w: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гимназия №</w:t>
            </w:r>
            <w:proofErr w:type="gramStart"/>
            <w:r>
              <w:rPr>
                <w:sz w:val="24"/>
                <w:szCs w:val="24"/>
              </w:rPr>
              <w:t>1,социальный</w:t>
            </w:r>
            <w:proofErr w:type="gramEnd"/>
            <w:r>
              <w:rPr>
                <w:sz w:val="24"/>
                <w:szCs w:val="24"/>
              </w:rPr>
              <w:t xml:space="preserve"> педагог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4B" w:rsidRDefault="00E73717">
            <w:pPr>
              <w:snapToGrid w:val="0"/>
            </w:pPr>
            <w:r>
              <w:rPr>
                <w:sz w:val="24"/>
                <w:szCs w:val="24"/>
              </w:rPr>
              <w:t>Организаторы вне аудитории.</w:t>
            </w:r>
          </w:p>
        </w:tc>
      </w:tr>
      <w:tr w:rsidR="0032784B" w:rsidTr="001D3B6F"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6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Мостовая Ольга Михайловна </w:t>
            </w:r>
          </w:p>
        </w:tc>
        <w:tc>
          <w:tcPr>
            <w:tcW w:w="35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гимназия №</w:t>
            </w:r>
            <w:proofErr w:type="gramStart"/>
            <w:r>
              <w:rPr>
                <w:sz w:val="24"/>
                <w:szCs w:val="24"/>
              </w:rPr>
              <w:t>1,,</w:t>
            </w:r>
            <w:proofErr w:type="gramEnd"/>
            <w:r>
              <w:rPr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4B" w:rsidRDefault="00E73717">
            <w:pPr>
              <w:snapToGrid w:val="0"/>
            </w:pPr>
            <w:r>
              <w:rPr>
                <w:sz w:val="24"/>
                <w:szCs w:val="24"/>
              </w:rPr>
              <w:t>Организаторы в аудитории.</w:t>
            </w:r>
          </w:p>
        </w:tc>
      </w:tr>
    </w:tbl>
    <w:p w:rsidR="0032784B" w:rsidRDefault="0032784B">
      <w:pPr>
        <w:jc w:val="both"/>
        <w:rPr>
          <w:sz w:val="24"/>
          <w:szCs w:val="24"/>
        </w:rPr>
      </w:pPr>
    </w:p>
    <w:p w:rsidR="0032784B" w:rsidRPr="00E73717" w:rsidRDefault="00E73717" w:rsidP="00E73717">
      <w:pPr>
        <w:jc w:val="both"/>
      </w:pPr>
      <w:r w:rsidRPr="00E73717">
        <w:rPr>
          <w:sz w:val="24"/>
          <w:szCs w:val="24"/>
        </w:rPr>
        <w:t xml:space="preserve">49_МОУ средняя общеобразовательная школа № 2 городского округа город Галич </w:t>
      </w:r>
    </w:p>
    <w:p w:rsidR="0032784B" w:rsidRDefault="0032784B"/>
    <w:tbl>
      <w:tblPr>
        <w:tblW w:w="9786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817"/>
        <w:gridCol w:w="2732"/>
        <w:gridCol w:w="3544"/>
        <w:gridCol w:w="2693"/>
      </w:tblGrid>
      <w:tr w:rsidR="0032784B" w:rsidTr="001D3B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rPr>
                <w:sz w:val="24"/>
                <w:szCs w:val="24"/>
              </w:rPr>
            </w:pPr>
            <w:r>
              <w:t xml:space="preserve">                                       </w:t>
            </w: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4B" w:rsidRDefault="00E73717" w:rsidP="001D3B6F">
            <w:r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32784B" w:rsidTr="001D3B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snapToGri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Мамистова</w:t>
            </w:r>
            <w:proofErr w:type="spellEnd"/>
            <w:r>
              <w:rPr>
                <w:sz w:val="24"/>
                <w:szCs w:val="24"/>
              </w:rPr>
              <w:t xml:space="preserve"> Ирина Павловна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</w:t>
            </w:r>
            <w:proofErr w:type="gramStart"/>
            <w:r>
              <w:rPr>
                <w:sz w:val="24"/>
                <w:szCs w:val="24"/>
              </w:rPr>
              <w:t>СО школа</w:t>
            </w:r>
            <w:proofErr w:type="gramEnd"/>
            <w:r>
              <w:rPr>
                <w:sz w:val="24"/>
                <w:szCs w:val="24"/>
              </w:rPr>
              <w:t xml:space="preserve"> № 2, заместитель директора по УВР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4B" w:rsidRDefault="00E73717">
            <w:r>
              <w:rPr>
                <w:sz w:val="24"/>
                <w:szCs w:val="24"/>
              </w:rPr>
              <w:t>Председатель комиссии</w:t>
            </w:r>
          </w:p>
        </w:tc>
      </w:tr>
      <w:tr w:rsidR="0032784B" w:rsidTr="001D3B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snapToGri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Французова</w:t>
            </w:r>
            <w:proofErr w:type="spellEnd"/>
            <w:r>
              <w:rPr>
                <w:sz w:val="24"/>
                <w:szCs w:val="24"/>
              </w:rPr>
              <w:t xml:space="preserve"> Анастасия Анатольевна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</w:t>
            </w:r>
            <w:proofErr w:type="gramStart"/>
            <w:r>
              <w:rPr>
                <w:sz w:val="24"/>
                <w:szCs w:val="24"/>
              </w:rPr>
              <w:t>СО школа</w:t>
            </w:r>
            <w:proofErr w:type="gramEnd"/>
            <w:r>
              <w:rPr>
                <w:sz w:val="24"/>
                <w:szCs w:val="24"/>
              </w:rPr>
              <w:t xml:space="preserve"> № 2, учитель информатики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4B" w:rsidRDefault="00E73717">
            <w:pPr>
              <w:snapToGrid w:val="0"/>
            </w:pPr>
            <w:r>
              <w:rPr>
                <w:sz w:val="24"/>
                <w:szCs w:val="24"/>
              </w:rPr>
              <w:t>Технический специалист</w:t>
            </w:r>
          </w:p>
        </w:tc>
      </w:tr>
      <w:tr w:rsidR="0032784B" w:rsidTr="001D3B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Иванова Ирина Валентиновна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</w:t>
            </w:r>
            <w:proofErr w:type="gramStart"/>
            <w:r>
              <w:rPr>
                <w:sz w:val="24"/>
                <w:szCs w:val="24"/>
              </w:rPr>
              <w:t>СО школа</w:t>
            </w:r>
            <w:proofErr w:type="gramEnd"/>
            <w:r>
              <w:rPr>
                <w:sz w:val="24"/>
                <w:szCs w:val="24"/>
              </w:rPr>
              <w:t xml:space="preserve"> № 2, учитель истории и обществознания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4B" w:rsidRDefault="00E73717">
            <w:pPr>
              <w:snapToGrid w:val="0"/>
            </w:pPr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32784B" w:rsidTr="001D3B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Сиротина Надежда Борисовна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</w:t>
            </w:r>
            <w:proofErr w:type="gramStart"/>
            <w:r>
              <w:rPr>
                <w:sz w:val="24"/>
                <w:szCs w:val="24"/>
              </w:rPr>
              <w:t>СО школа</w:t>
            </w:r>
            <w:proofErr w:type="gramEnd"/>
            <w:r>
              <w:rPr>
                <w:sz w:val="24"/>
                <w:szCs w:val="24"/>
              </w:rPr>
              <w:t xml:space="preserve"> № 2, заместитель директора по УВР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4B" w:rsidRDefault="00E73717">
            <w:pPr>
              <w:snapToGrid w:val="0"/>
            </w:pPr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32784B" w:rsidTr="001D3B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Краскина Надежда Алексеевна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</w:t>
            </w:r>
            <w:proofErr w:type="gramStart"/>
            <w:r>
              <w:rPr>
                <w:sz w:val="24"/>
                <w:szCs w:val="24"/>
              </w:rPr>
              <w:t>СО школа</w:t>
            </w:r>
            <w:proofErr w:type="gramEnd"/>
            <w:r>
              <w:rPr>
                <w:sz w:val="24"/>
                <w:szCs w:val="24"/>
              </w:rPr>
              <w:t xml:space="preserve"> № 2, учитель начальных классов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4B" w:rsidRDefault="00E73717">
            <w:pPr>
              <w:snapToGrid w:val="0"/>
            </w:pPr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32784B" w:rsidTr="001D3B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Дурнова Татьяна Владимировна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</w:t>
            </w:r>
            <w:proofErr w:type="gramStart"/>
            <w:r>
              <w:rPr>
                <w:sz w:val="24"/>
                <w:szCs w:val="24"/>
              </w:rPr>
              <w:t>СО школа</w:t>
            </w:r>
            <w:proofErr w:type="gramEnd"/>
            <w:r>
              <w:rPr>
                <w:sz w:val="24"/>
                <w:szCs w:val="24"/>
              </w:rPr>
              <w:t xml:space="preserve"> № 2, социальный педагог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4B" w:rsidRDefault="00E73717">
            <w:pPr>
              <w:snapToGrid w:val="0"/>
            </w:pPr>
            <w:r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32784B" w:rsidTr="001D3B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Комарова Наталья Михайловна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</w:t>
            </w:r>
            <w:proofErr w:type="gramStart"/>
            <w:r>
              <w:rPr>
                <w:sz w:val="24"/>
                <w:szCs w:val="24"/>
              </w:rPr>
              <w:t>СО школа</w:t>
            </w:r>
            <w:proofErr w:type="gramEnd"/>
            <w:r>
              <w:rPr>
                <w:sz w:val="24"/>
                <w:szCs w:val="24"/>
              </w:rPr>
              <w:t xml:space="preserve"> № 2, учитель физической культуры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4B" w:rsidRDefault="00E73717">
            <w:pPr>
              <w:snapToGrid w:val="0"/>
            </w:pPr>
            <w:r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32784B" w:rsidTr="001D3B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snapToGri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Игошева</w:t>
            </w:r>
            <w:proofErr w:type="spellEnd"/>
            <w:r>
              <w:rPr>
                <w:sz w:val="24"/>
                <w:szCs w:val="24"/>
              </w:rPr>
              <w:t xml:space="preserve"> Валентина </w:t>
            </w:r>
            <w:r>
              <w:rPr>
                <w:sz w:val="24"/>
                <w:szCs w:val="24"/>
              </w:rPr>
              <w:lastRenderedPageBreak/>
              <w:t>Викторовна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МОУ </w:t>
            </w:r>
            <w:proofErr w:type="gramStart"/>
            <w:r>
              <w:rPr>
                <w:sz w:val="24"/>
                <w:szCs w:val="24"/>
              </w:rPr>
              <w:t>СО школа</w:t>
            </w:r>
            <w:proofErr w:type="gramEnd"/>
            <w:r>
              <w:rPr>
                <w:sz w:val="24"/>
                <w:szCs w:val="24"/>
              </w:rPr>
              <w:t xml:space="preserve"> № 2, учитель </w:t>
            </w:r>
            <w:r>
              <w:rPr>
                <w:sz w:val="24"/>
                <w:szCs w:val="24"/>
              </w:rPr>
              <w:lastRenderedPageBreak/>
              <w:t>русского языка и литературы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4B" w:rsidRDefault="00E73717">
            <w:pPr>
              <w:snapToGrid w:val="0"/>
            </w:pPr>
            <w:r>
              <w:rPr>
                <w:sz w:val="24"/>
                <w:szCs w:val="24"/>
              </w:rPr>
              <w:lastRenderedPageBreak/>
              <w:t xml:space="preserve">Эксперт по проверке </w:t>
            </w:r>
            <w:r>
              <w:rPr>
                <w:sz w:val="24"/>
                <w:szCs w:val="24"/>
              </w:rPr>
              <w:lastRenderedPageBreak/>
              <w:t>итогового сочинения (изложения)</w:t>
            </w:r>
          </w:p>
        </w:tc>
      </w:tr>
      <w:tr w:rsidR="0032784B" w:rsidTr="001D3B6F">
        <w:tc>
          <w:tcPr>
            <w:tcW w:w="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Подгорнова Елена Александровна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</w:t>
            </w:r>
            <w:proofErr w:type="gramStart"/>
            <w:r>
              <w:rPr>
                <w:sz w:val="24"/>
                <w:szCs w:val="24"/>
              </w:rPr>
              <w:t>СО школа</w:t>
            </w:r>
            <w:proofErr w:type="gramEnd"/>
            <w:r>
              <w:rPr>
                <w:sz w:val="24"/>
                <w:szCs w:val="24"/>
              </w:rPr>
              <w:t xml:space="preserve"> № 2, учитель русского языка и литературы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4B" w:rsidRDefault="00E73717">
            <w:pPr>
              <w:snapToGrid w:val="0"/>
            </w:pPr>
            <w:r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32784B" w:rsidTr="001D3B6F">
        <w:tc>
          <w:tcPr>
            <w:tcW w:w="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snapToGri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Милинина</w:t>
            </w:r>
            <w:proofErr w:type="spellEnd"/>
            <w:r>
              <w:rPr>
                <w:sz w:val="24"/>
                <w:szCs w:val="24"/>
              </w:rPr>
              <w:t xml:space="preserve"> Елена Михайловна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</w:t>
            </w:r>
            <w:proofErr w:type="gramStart"/>
            <w:r>
              <w:rPr>
                <w:sz w:val="24"/>
                <w:szCs w:val="24"/>
              </w:rPr>
              <w:t>СО школа</w:t>
            </w:r>
            <w:proofErr w:type="gramEnd"/>
            <w:r>
              <w:rPr>
                <w:sz w:val="24"/>
                <w:szCs w:val="24"/>
              </w:rPr>
              <w:t xml:space="preserve"> № 2, учитель русского языка и литературы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4B" w:rsidRDefault="00E73717">
            <w:pPr>
              <w:snapToGrid w:val="0"/>
            </w:pPr>
            <w:r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32784B" w:rsidTr="001D3B6F">
        <w:tc>
          <w:tcPr>
            <w:tcW w:w="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Быкова Дарья </w:t>
            </w:r>
            <w:proofErr w:type="spellStart"/>
            <w:r>
              <w:rPr>
                <w:sz w:val="24"/>
                <w:szCs w:val="24"/>
              </w:rPr>
              <w:t>Адольфовна</w:t>
            </w:r>
            <w:proofErr w:type="spellEnd"/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</w:t>
            </w:r>
            <w:proofErr w:type="gramStart"/>
            <w:r>
              <w:rPr>
                <w:sz w:val="24"/>
                <w:szCs w:val="24"/>
              </w:rPr>
              <w:t>СО школа</w:t>
            </w:r>
            <w:proofErr w:type="gramEnd"/>
            <w:r>
              <w:rPr>
                <w:sz w:val="24"/>
                <w:szCs w:val="24"/>
              </w:rPr>
              <w:t xml:space="preserve"> № 2, учитель русского языка и литературы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4B" w:rsidRDefault="00E73717">
            <w:pPr>
              <w:snapToGrid w:val="0"/>
            </w:pPr>
            <w:r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</w:tbl>
    <w:p w:rsidR="0032784B" w:rsidRDefault="0032784B">
      <w:pPr>
        <w:jc w:val="both"/>
        <w:rPr>
          <w:sz w:val="24"/>
          <w:szCs w:val="24"/>
        </w:rPr>
      </w:pPr>
    </w:p>
    <w:p w:rsidR="00E73717" w:rsidRPr="00E73717" w:rsidRDefault="00E73717" w:rsidP="00E73717">
      <w:r w:rsidRPr="00E73717">
        <w:rPr>
          <w:sz w:val="24"/>
          <w:szCs w:val="24"/>
        </w:rPr>
        <w:t>50</w:t>
      </w:r>
      <w:r>
        <w:rPr>
          <w:sz w:val="24"/>
          <w:szCs w:val="24"/>
        </w:rPr>
        <w:t>_</w:t>
      </w:r>
      <w:r w:rsidRPr="00E73717">
        <w:rPr>
          <w:sz w:val="24"/>
          <w:szCs w:val="24"/>
        </w:rPr>
        <w:t>МОУ лицей №3 городского округа город Галич</w:t>
      </w:r>
    </w:p>
    <w:p w:rsidR="00E73717" w:rsidRDefault="00E73717" w:rsidP="00E73717"/>
    <w:tbl>
      <w:tblPr>
        <w:tblW w:w="97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3544"/>
        <w:gridCol w:w="2693"/>
      </w:tblGrid>
      <w:tr w:rsidR="00E73717" w:rsidTr="001D3B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3717" w:rsidRDefault="00E73717" w:rsidP="003B3E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3717" w:rsidRDefault="00E73717" w:rsidP="003B3E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3717" w:rsidRDefault="00E73717" w:rsidP="003B3E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3717" w:rsidRDefault="00E73717" w:rsidP="001D3B6F">
            <w:r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E73717" w:rsidTr="001D3B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3717" w:rsidRDefault="00E73717" w:rsidP="003B3E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3717" w:rsidRDefault="00E73717" w:rsidP="003B3E1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Быкова Елена Сергеевна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3717" w:rsidRDefault="00E73717" w:rsidP="003B3E1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лицей №3 г. Галича, учитель русского языка и литературы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3717" w:rsidRDefault="00E73717" w:rsidP="003B3E10">
            <w:r>
              <w:rPr>
                <w:sz w:val="24"/>
                <w:szCs w:val="24"/>
              </w:rPr>
              <w:t>Председатель комиссии</w:t>
            </w:r>
          </w:p>
        </w:tc>
      </w:tr>
      <w:tr w:rsidR="00E73717" w:rsidTr="001D3B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3717" w:rsidRDefault="00E73717" w:rsidP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3717" w:rsidRDefault="00E73717" w:rsidP="00E73717">
            <w:pPr>
              <w:snapToGri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Упадышева</w:t>
            </w:r>
            <w:proofErr w:type="spellEnd"/>
            <w:r>
              <w:rPr>
                <w:sz w:val="24"/>
                <w:szCs w:val="24"/>
              </w:rPr>
              <w:t xml:space="preserve"> Елена Юрьевна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3717" w:rsidRDefault="00E73717" w:rsidP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лицей №3 г. Галича, учитель русского языка и литературы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3717" w:rsidRDefault="00E73717" w:rsidP="00E73717">
            <w:pPr>
              <w:snapToGrid w:val="0"/>
            </w:pPr>
            <w:r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E73717" w:rsidTr="001D3B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3717" w:rsidRDefault="00E73717" w:rsidP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3717" w:rsidRDefault="00E73717" w:rsidP="00E7371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Мезенцева Наталья Николаевна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3717" w:rsidRDefault="00E73717" w:rsidP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лицей №3 г. Галича, учитель русского языка и литературы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3717" w:rsidRDefault="00E73717" w:rsidP="00E73717">
            <w:pPr>
              <w:snapToGrid w:val="0"/>
            </w:pPr>
            <w:r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E73717" w:rsidTr="001D3B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3717" w:rsidRDefault="00E73717" w:rsidP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3717" w:rsidRDefault="00E73717" w:rsidP="00E7371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Соловьева Любовь Александровна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3717" w:rsidRDefault="00E73717" w:rsidP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лицей №3 г. Галича, учитель русского языка и литературы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3717" w:rsidRDefault="00E73717" w:rsidP="00E73717">
            <w:pPr>
              <w:snapToGrid w:val="0"/>
            </w:pPr>
            <w:r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E73717" w:rsidTr="001D3B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3717" w:rsidRDefault="00E73717" w:rsidP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3717" w:rsidRDefault="00E73717" w:rsidP="00E7371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Кузнецова Татьяна Евгеньевна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3717" w:rsidRDefault="00E73717" w:rsidP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лицей №3 г. Галича, учитель русского языка и литературы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3717" w:rsidRDefault="00E73717" w:rsidP="00E73717">
            <w:pPr>
              <w:snapToGrid w:val="0"/>
            </w:pPr>
            <w:r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E73717" w:rsidTr="001D3B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3717" w:rsidRDefault="00E73717" w:rsidP="003B3E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3717" w:rsidRDefault="00E73717" w:rsidP="003B3E1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Бронникова Татьяна Константиновна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3717" w:rsidRDefault="00E73717" w:rsidP="003B3E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лицей №3 г. Галича, учитель музыки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3717" w:rsidRDefault="00E73717" w:rsidP="003B3E10"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E73717" w:rsidTr="001D3B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3717" w:rsidRDefault="00E73717" w:rsidP="003B3E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3717" w:rsidRDefault="00E73717" w:rsidP="003B3E1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Фролова Дарья Александровна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3717" w:rsidRDefault="00E73717" w:rsidP="003B3E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лицей №3 г. Галича, учитель-логопед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3717" w:rsidRDefault="00E73717" w:rsidP="003B3E10"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E73717" w:rsidTr="001D3B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3717" w:rsidRDefault="00E73717" w:rsidP="003B3E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3717" w:rsidRDefault="00E73717" w:rsidP="003B3E1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Носова Ольга Олеговна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3717" w:rsidRDefault="00E73717" w:rsidP="003B3E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лицей №3 г. Галича, социальный педагог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3717" w:rsidRDefault="00E73717" w:rsidP="003B3E10"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E73717" w:rsidTr="001D3B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3717" w:rsidRDefault="00E73717" w:rsidP="003B3E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3717" w:rsidRDefault="00E73717" w:rsidP="003B3E1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Степанова Любовь Викторовна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3717" w:rsidRDefault="00E73717" w:rsidP="003B3E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лицей №3 г. Галича, педагог дополнительного образования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3717" w:rsidRDefault="00E73717" w:rsidP="003B3E10"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E73717" w:rsidTr="001D3B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3717" w:rsidRDefault="00E73717" w:rsidP="003B3E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3717" w:rsidRDefault="00E73717" w:rsidP="003B3E10">
            <w:pPr>
              <w:snapToGri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Патиева</w:t>
            </w:r>
            <w:proofErr w:type="spellEnd"/>
            <w:r>
              <w:rPr>
                <w:sz w:val="24"/>
                <w:szCs w:val="24"/>
              </w:rPr>
              <w:t xml:space="preserve"> Белла Магомедовна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3717" w:rsidRDefault="00E73717" w:rsidP="003B3E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лицей №3 г. Галича, педагог-организатор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3717" w:rsidRDefault="00E73717" w:rsidP="003B3E10"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E73717" w:rsidTr="001D3B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3717" w:rsidRDefault="00E73717" w:rsidP="003B3E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3717" w:rsidRDefault="00E73717" w:rsidP="003B3E1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Смирнова Жанна Борисовна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3717" w:rsidRDefault="00E73717" w:rsidP="003B3E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лицей №3 г. Галича, педагог-психолог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3717" w:rsidRDefault="00E73717" w:rsidP="003B3E10"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E73717" w:rsidTr="001D3B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3717" w:rsidRDefault="00E73717" w:rsidP="003B3E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3717" w:rsidRDefault="00E73717" w:rsidP="003B3E1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Охлопкова Елена Владимировна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3717" w:rsidRDefault="00E73717" w:rsidP="003B3E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лицей №3 г. Галича, учитель информатики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3717" w:rsidRDefault="00E73717" w:rsidP="003B3E10">
            <w:r>
              <w:rPr>
                <w:sz w:val="24"/>
                <w:szCs w:val="24"/>
              </w:rPr>
              <w:t>Технический специалист</w:t>
            </w:r>
          </w:p>
        </w:tc>
      </w:tr>
      <w:tr w:rsidR="00E73717" w:rsidTr="001D3B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3717" w:rsidRDefault="00E73717" w:rsidP="003B3E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3717" w:rsidRDefault="00E73717" w:rsidP="003B3E1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Отвагина Ирина Александровна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3717" w:rsidRDefault="00E73717" w:rsidP="003B3E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лицей №3 г. Галича, учитель английского языка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3717" w:rsidRDefault="00E73717" w:rsidP="003B3E10">
            <w:r>
              <w:rPr>
                <w:sz w:val="24"/>
                <w:szCs w:val="24"/>
              </w:rPr>
              <w:t>Организатор вне аудитории</w:t>
            </w:r>
          </w:p>
        </w:tc>
      </w:tr>
    </w:tbl>
    <w:p w:rsidR="00E73717" w:rsidRDefault="00E73717">
      <w:pPr>
        <w:jc w:val="both"/>
        <w:rPr>
          <w:sz w:val="24"/>
          <w:szCs w:val="24"/>
        </w:rPr>
      </w:pPr>
    </w:p>
    <w:p w:rsidR="001D3B6F" w:rsidRDefault="001D3B6F">
      <w:pPr>
        <w:jc w:val="both"/>
        <w:rPr>
          <w:sz w:val="24"/>
          <w:szCs w:val="24"/>
        </w:rPr>
      </w:pPr>
    </w:p>
    <w:p w:rsidR="001D3B6F" w:rsidRDefault="001D3B6F">
      <w:pPr>
        <w:jc w:val="both"/>
        <w:rPr>
          <w:sz w:val="24"/>
          <w:szCs w:val="24"/>
        </w:rPr>
      </w:pPr>
    </w:p>
    <w:p w:rsidR="001D3B6F" w:rsidRDefault="001D3B6F">
      <w:pPr>
        <w:jc w:val="both"/>
        <w:rPr>
          <w:sz w:val="24"/>
          <w:szCs w:val="24"/>
        </w:rPr>
      </w:pPr>
    </w:p>
    <w:p w:rsidR="0032784B" w:rsidRPr="00E73717" w:rsidRDefault="00E73717">
      <w:r w:rsidRPr="00E73717">
        <w:rPr>
          <w:sz w:val="24"/>
          <w:szCs w:val="24"/>
        </w:rPr>
        <w:lastRenderedPageBreak/>
        <w:t>51</w:t>
      </w:r>
      <w:r>
        <w:rPr>
          <w:sz w:val="24"/>
          <w:szCs w:val="24"/>
        </w:rPr>
        <w:t>_</w:t>
      </w:r>
      <w:r w:rsidRPr="00E73717">
        <w:rPr>
          <w:sz w:val="24"/>
          <w:szCs w:val="24"/>
        </w:rPr>
        <w:t>МОУ СОШ №4 им. Ф.Н. Красовского городского округа город Галич</w:t>
      </w:r>
    </w:p>
    <w:p w:rsidR="0032784B" w:rsidRDefault="0032784B"/>
    <w:tbl>
      <w:tblPr>
        <w:tblW w:w="97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687"/>
        <w:gridCol w:w="3550"/>
        <w:gridCol w:w="2693"/>
      </w:tblGrid>
      <w:tr w:rsidR="0032784B" w:rsidTr="001D3B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2784B" w:rsidRDefault="001D3B6F" w:rsidP="001D3B6F">
            <w:r>
              <w:rPr>
                <w:sz w:val="24"/>
                <w:szCs w:val="24"/>
              </w:rPr>
              <w:t>Роль в составе комиссии</w:t>
            </w:r>
          </w:p>
        </w:tc>
      </w:tr>
      <w:tr w:rsidR="0032784B" w:rsidTr="001D3B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784B" w:rsidRDefault="00E7371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Шигарева</w:t>
            </w:r>
            <w:proofErr w:type="spellEnd"/>
            <w:r>
              <w:rPr>
                <w:sz w:val="24"/>
                <w:szCs w:val="24"/>
              </w:rPr>
              <w:t xml:space="preserve"> Нина Викторовна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СОШ №4, директор школы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2784B" w:rsidRDefault="00E73717">
            <w:r>
              <w:rPr>
                <w:sz w:val="24"/>
                <w:szCs w:val="24"/>
              </w:rPr>
              <w:t>Председатель комиссии</w:t>
            </w:r>
          </w:p>
        </w:tc>
      </w:tr>
      <w:tr w:rsidR="0032784B" w:rsidTr="001D3B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Лыкова Елена Вячеславовна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СОШ №4, учитель информатики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2784B" w:rsidRDefault="00E73717">
            <w:r>
              <w:rPr>
                <w:sz w:val="24"/>
                <w:szCs w:val="24"/>
              </w:rPr>
              <w:t>Технический специалист</w:t>
            </w:r>
          </w:p>
        </w:tc>
      </w:tr>
      <w:tr w:rsidR="0032784B" w:rsidTr="001D3B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Кузьмичёва Елена Константиновна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СОШ №4, учитель истории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2784B" w:rsidRDefault="00E73717"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32784B" w:rsidTr="001D3B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784B" w:rsidRDefault="00E7371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Неробеева</w:t>
            </w:r>
            <w:proofErr w:type="spellEnd"/>
            <w:r>
              <w:rPr>
                <w:sz w:val="24"/>
                <w:szCs w:val="24"/>
              </w:rPr>
              <w:t xml:space="preserve"> Ирина Игоревна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СОШ №4, учитель математики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2784B" w:rsidRDefault="00E73717"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32784B" w:rsidTr="001D3B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Махина Мария Андреевна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СОШ №4, учитель иностранного языка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2784B" w:rsidRDefault="00E73717"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32784B" w:rsidTr="001D3B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784B" w:rsidRDefault="00E7371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Гизатова</w:t>
            </w:r>
            <w:proofErr w:type="spellEnd"/>
            <w:r>
              <w:rPr>
                <w:sz w:val="24"/>
                <w:szCs w:val="24"/>
              </w:rPr>
              <w:t xml:space="preserve"> Любовь Валентиновна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СОШ №4, учитель физики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2784B" w:rsidRDefault="00E73717"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32784B" w:rsidTr="001D3B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Брагина Ирина Александровна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СОШ №4, педагог-психолог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2784B" w:rsidRDefault="00E73717">
            <w:r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32784B" w:rsidTr="001D3B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784B" w:rsidRDefault="00E7371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Сизова</w:t>
            </w:r>
            <w:proofErr w:type="spellEnd"/>
            <w:r>
              <w:rPr>
                <w:sz w:val="24"/>
                <w:szCs w:val="24"/>
              </w:rPr>
              <w:t xml:space="preserve"> Мария Васильевна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СОШ №4, социальный педагог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2784B" w:rsidRDefault="00E73717">
            <w:r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32784B" w:rsidTr="001D3B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Рамазанова Зоя Юрьевна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СОШ №4, заместитель директора школы по УВР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2784B" w:rsidRDefault="00E73717"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E73717" w:rsidTr="001D3B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73717" w:rsidRDefault="00E73717" w:rsidP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73717" w:rsidRDefault="00E73717" w:rsidP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Акатова Ирина Владимировна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73717" w:rsidRDefault="00E73717" w:rsidP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СОШ №4, учитель русского языка и литературы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3717" w:rsidRDefault="00E73717" w:rsidP="00E73717">
            <w:pPr>
              <w:snapToGrid w:val="0"/>
            </w:pPr>
            <w:r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E73717" w:rsidTr="001D3B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73717" w:rsidRDefault="00E73717" w:rsidP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73717" w:rsidRDefault="00E73717" w:rsidP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Цветкова Юлия Александровна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73717" w:rsidRDefault="00E73717" w:rsidP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СОШ №4, учитель русского языка и литературы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3717" w:rsidRDefault="00E73717" w:rsidP="00E73717">
            <w:pPr>
              <w:snapToGrid w:val="0"/>
            </w:pPr>
            <w:r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E73717" w:rsidTr="001D3B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73717" w:rsidRDefault="00E73717" w:rsidP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73717" w:rsidRDefault="00E73717" w:rsidP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Фёдорова Светлана Александровна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73717" w:rsidRDefault="00E73717" w:rsidP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СОШ №4, учитель русского языка и литературы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3717" w:rsidRDefault="00E73717" w:rsidP="00E73717">
            <w:pPr>
              <w:snapToGrid w:val="0"/>
            </w:pPr>
            <w:r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</w:tbl>
    <w:p w:rsidR="0032784B" w:rsidRDefault="0032784B" w:rsidP="00E73717">
      <w:pPr>
        <w:rPr>
          <w:sz w:val="24"/>
          <w:szCs w:val="24"/>
        </w:rPr>
      </w:pPr>
    </w:p>
    <w:sectPr w:rsidR="0032784B" w:rsidSect="00E73717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pStyle w:val="a"/>
      <w:suff w:val="space"/>
      <w:lvlText w:val="%1."/>
      <w:lvlJc w:val="center"/>
      <w:pPr>
        <w:tabs>
          <w:tab w:val="num" w:pos="0"/>
        </w:tabs>
        <w:ind w:left="540" w:hanging="252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709" w:firstLine="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3291"/>
        </w:tabs>
        <w:ind w:left="3291" w:hanging="1080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4028"/>
        </w:tabs>
        <w:ind w:left="4028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125"/>
        </w:tabs>
        <w:ind w:left="5125" w:hanging="144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862"/>
        </w:tabs>
        <w:ind w:left="5862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959"/>
        </w:tabs>
        <w:ind w:left="6959" w:hanging="180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696"/>
        </w:tabs>
        <w:ind w:left="7696" w:hanging="180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42C"/>
    <w:rsid w:val="001D3B6F"/>
    <w:rsid w:val="0032784B"/>
    <w:rsid w:val="00895A44"/>
    <w:rsid w:val="00B1642C"/>
    <w:rsid w:val="00DD56FA"/>
    <w:rsid w:val="00E73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  <w15:chartTrackingRefBased/>
  <w15:docId w15:val="{5FECC19D-96B4-4A76-A653-DBBE5217B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suppressAutoHyphens/>
      <w:autoSpaceDE w:val="0"/>
    </w:pPr>
    <w:rPr>
      <w:lang w:eastAsia="zh-CN"/>
    </w:rPr>
  </w:style>
  <w:style w:type="paragraph" w:styleId="1">
    <w:name w:val="heading 1"/>
    <w:basedOn w:val="a0"/>
    <w:next w:val="a0"/>
    <w:qFormat/>
    <w:pPr>
      <w:keepNext/>
      <w:widowControl/>
      <w:numPr>
        <w:numId w:val="2"/>
      </w:numPr>
      <w:autoSpaceDE/>
      <w:jc w:val="center"/>
      <w:outlineLvl w:val="0"/>
    </w:pPr>
    <w:rPr>
      <w:b/>
      <w:sz w:val="36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3">
    <w:name w:val="Основной шрифт абзаца3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Wingdings 2" w:hAnsi="Wingdings 2" w:cs="Wingdings 2"/>
    </w:rPr>
  </w:style>
  <w:style w:type="character" w:customStyle="1" w:styleId="WW8Num6z0">
    <w:name w:val="WW8Num6z0"/>
    <w:rPr>
      <w:rFonts w:ascii="Wingdings 2" w:hAnsi="Wingdings 2" w:cs="Wingdings 2"/>
    </w:rPr>
  </w:style>
  <w:style w:type="character" w:customStyle="1" w:styleId="2">
    <w:name w:val="Основной шрифт абзаца2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10">
    <w:name w:val="Основной шрифт абзаца1"/>
  </w:style>
  <w:style w:type="character" w:styleId="a4">
    <w:name w:val="Hyperlink"/>
    <w:rPr>
      <w:color w:val="0000FF"/>
      <w:u w:val="single"/>
    </w:rPr>
  </w:style>
  <w:style w:type="character" w:customStyle="1" w:styleId="FontStyle25">
    <w:name w:val="Font Style25"/>
    <w:rPr>
      <w:rFonts w:ascii="Times New Roman" w:hAnsi="Times New Roman" w:cs="Times New Roman"/>
      <w:sz w:val="26"/>
      <w:szCs w:val="26"/>
    </w:rPr>
  </w:style>
  <w:style w:type="character" w:customStyle="1" w:styleId="HTML">
    <w:name w:val="Стандартный HTML Знак"/>
    <w:rPr>
      <w:rFonts w:ascii="Courier New" w:eastAsia="Calibri" w:hAnsi="Courier New" w:cs="Courier New"/>
    </w:rPr>
  </w:style>
  <w:style w:type="character" w:customStyle="1" w:styleId="a5">
    <w:name w:val="Текст выноски Знак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rPr>
      <w:b/>
      <w:sz w:val="36"/>
      <w:szCs w:val="32"/>
    </w:rPr>
  </w:style>
  <w:style w:type="character" w:customStyle="1" w:styleId="x-phmenubutton">
    <w:name w:val="x-ph__menu__button"/>
    <w:basedOn w:val="2"/>
  </w:style>
  <w:style w:type="character" w:customStyle="1" w:styleId="a6">
    <w:name w:val="Название Знак"/>
    <w:rPr>
      <w:b/>
      <w:bCs/>
      <w:sz w:val="28"/>
      <w:szCs w:val="24"/>
    </w:rPr>
  </w:style>
  <w:style w:type="character" w:customStyle="1" w:styleId="a7">
    <w:name w:val="Верхний колонтитул Знак"/>
    <w:rPr>
      <w:lang w:eastAsia="zh-CN"/>
    </w:rPr>
  </w:style>
  <w:style w:type="character" w:customStyle="1" w:styleId="a8">
    <w:name w:val="Нижний колонтитул Знак"/>
    <w:rPr>
      <w:lang w:eastAsia="zh-CN"/>
    </w:rPr>
  </w:style>
  <w:style w:type="character" w:styleId="a9">
    <w:name w:val="FollowedHyperlink"/>
    <w:rPr>
      <w:color w:val="800080"/>
      <w:u w:val="single"/>
    </w:rPr>
  </w:style>
  <w:style w:type="paragraph" w:customStyle="1" w:styleId="aa">
    <w:name w:val="Заголовок"/>
    <w:basedOn w:val="a0"/>
    <w:next w:val="a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b">
    <w:name w:val="Body Text"/>
    <w:basedOn w:val="a0"/>
    <w:pPr>
      <w:spacing w:after="140" w:line="288" w:lineRule="auto"/>
    </w:pPr>
  </w:style>
  <w:style w:type="paragraph" w:styleId="ac">
    <w:name w:val="List"/>
    <w:basedOn w:val="ab"/>
    <w:rPr>
      <w:rFonts w:cs="Mangal"/>
    </w:rPr>
  </w:style>
  <w:style w:type="paragraph" w:styleId="ad">
    <w:name w:val="caption"/>
    <w:basedOn w:val="a0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0">
    <w:name w:val="Указатель3"/>
    <w:basedOn w:val="a0"/>
    <w:pPr>
      <w:suppressLineNumbers/>
    </w:pPr>
    <w:rPr>
      <w:rFonts w:cs="Mangal"/>
    </w:rPr>
  </w:style>
  <w:style w:type="paragraph" w:customStyle="1" w:styleId="20">
    <w:name w:val="Название объекта2"/>
    <w:basedOn w:val="a0"/>
    <w:pPr>
      <w:widowControl/>
      <w:suppressAutoHyphens w:val="0"/>
      <w:autoSpaceDE/>
      <w:jc w:val="center"/>
    </w:pPr>
    <w:rPr>
      <w:b/>
      <w:bCs/>
      <w:sz w:val="28"/>
      <w:szCs w:val="24"/>
    </w:rPr>
  </w:style>
  <w:style w:type="paragraph" w:customStyle="1" w:styleId="21">
    <w:name w:val="Указатель2"/>
    <w:basedOn w:val="a0"/>
    <w:pPr>
      <w:suppressLineNumbers/>
    </w:pPr>
    <w:rPr>
      <w:rFonts w:cs="Mangal"/>
    </w:rPr>
  </w:style>
  <w:style w:type="paragraph" w:customStyle="1" w:styleId="12">
    <w:name w:val="Название объекта1"/>
    <w:basedOn w:val="a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0"/>
    <w:pPr>
      <w:suppressLineNumbers/>
    </w:pPr>
    <w:rPr>
      <w:rFonts w:cs="Mangal"/>
    </w:rPr>
  </w:style>
  <w:style w:type="paragraph" w:customStyle="1" w:styleId="Style2">
    <w:name w:val="Style2"/>
    <w:basedOn w:val="a0"/>
    <w:pPr>
      <w:jc w:val="both"/>
    </w:pPr>
    <w:rPr>
      <w:sz w:val="24"/>
      <w:szCs w:val="24"/>
    </w:rPr>
  </w:style>
  <w:style w:type="paragraph" w:customStyle="1" w:styleId="ae">
    <w:name w:val="Содержимое таблицы"/>
    <w:basedOn w:val="a0"/>
    <w:pPr>
      <w:suppressLineNumbers/>
    </w:pPr>
  </w:style>
  <w:style w:type="paragraph" w:styleId="HTML0">
    <w:name w:val="HTML Preformatted"/>
    <w:basedOn w:val="a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</w:pPr>
    <w:rPr>
      <w:rFonts w:ascii="Courier New" w:eastAsia="Calibri" w:hAnsi="Courier New" w:cs="Courier New"/>
    </w:rPr>
  </w:style>
  <w:style w:type="paragraph" w:styleId="af">
    <w:name w:val="Balloon Text"/>
    <w:basedOn w:val="a0"/>
    <w:rPr>
      <w:rFonts w:ascii="Tahoma" w:hAnsi="Tahoma" w:cs="Tahoma"/>
      <w:sz w:val="16"/>
      <w:szCs w:val="16"/>
    </w:rPr>
  </w:style>
  <w:style w:type="paragraph" w:customStyle="1" w:styleId="a">
    <w:name w:val="Подпункты договора"/>
    <w:basedOn w:val="a0"/>
    <w:pPr>
      <w:widowControl/>
      <w:numPr>
        <w:numId w:val="3"/>
      </w:numPr>
      <w:autoSpaceDE/>
      <w:spacing w:after="120"/>
      <w:jc w:val="both"/>
    </w:pPr>
    <w:rPr>
      <w:rFonts w:ascii="Arial" w:hAnsi="Arial" w:cs="Arial"/>
      <w:sz w:val="22"/>
      <w:szCs w:val="22"/>
    </w:rPr>
  </w:style>
  <w:style w:type="paragraph" w:customStyle="1" w:styleId="210">
    <w:name w:val="Основной текст с отступом 21"/>
    <w:basedOn w:val="a0"/>
    <w:pPr>
      <w:widowControl/>
      <w:autoSpaceDE/>
      <w:ind w:firstLine="720"/>
      <w:jc w:val="both"/>
    </w:pPr>
    <w:rPr>
      <w:sz w:val="28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af0">
    <w:name w:val="Заголовок таблицы"/>
    <w:basedOn w:val="ae"/>
    <w:pPr>
      <w:jc w:val="center"/>
    </w:pPr>
    <w:rPr>
      <w:b/>
      <w:bCs/>
    </w:rPr>
  </w:style>
  <w:style w:type="paragraph" w:styleId="af1">
    <w:name w:val="List Paragraph"/>
    <w:basedOn w:val="a0"/>
    <w:qFormat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p">
    <w:name w:val="p"/>
    <w:basedOn w:val="a0"/>
    <w:pPr>
      <w:widowControl/>
      <w:suppressAutoHyphens w:val="0"/>
      <w:autoSpaceDE/>
    </w:pPr>
    <w:rPr>
      <w:rFonts w:ascii="Georgia" w:hAnsi="Georgia" w:cs="Georgia"/>
      <w:kern w:val="1"/>
      <w:sz w:val="23"/>
      <w:szCs w:val="23"/>
    </w:rPr>
  </w:style>
  <w:style w:type="paragraph" w:styleId="af2">
    <w:name w:val="Normal (Web)"/>
    <w:basedOn w:val="a0"/>
    <w:pPr>
      <w:widowControl/>
      <w:suppressAutoHyphens w:val="0"/>
      <w:autoSpaceDE/>
      <w:spacing w:before="280" w:after="280"/>
    </w:pPr>
    <w:rPr>
      <w:sz w:val="24"/>
      <w:szCs w:val="24"/>
    </w:rPr>
  </w:style>
  <w:style w:type="paragraph" w:styleId="af3">
    <w:name w:val="header"/>
    <w:basedOn w:val="a0"/>
    <w:pPr>
      <w:tabs>
        <w:tab w:val="center" w:pos="4677"/>
        <w:tab w:val="right" w:pos="9355"/>
      </w:tabs>
    </w:pPr>
  </w:style>
  <w:style w:type="paragraph" w:styleId="af4">
    <w:name w:val="footer"/>
    <w:basedOn w:val="a0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</vt:lpstr>
    </vt:vector>
  </TitlesOfParts>
  <Company/>
  <LinksUpToDate>false</LinksUpToDate>
  <CharactersWithSpaces>5526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-8155</dc:creator>
  <cp:keywords/>
  <dc:description/>
  <cp:lastModifiedBy>User</cp:lastModifiedBy>
  <cp:revision>6</cp:revision>
  <cp:lastPrinted>2019-10-07T06:11:00Z</cp:lastPrinted>
  <dcterms:created xsi:type="dcterms:W3CDTF">2019-10-16T05:51:00Z</dcterms:created>
  <dcterms:modified xsi:type="dcterms:W3CDTF">2019-11-28T08:04:00Z</dcterms:modified>
</cp:coreProperties>
</file>